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0AD679B7" w:rsidR="00635543" w:rsidRDefault="00114976" w:rsidP="005425A8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89EB9EF" w14:textId="77777777" w:rsidR="005425A8" w:rsidRPr="005425A8" w:rsidRDefault="005425A8" w:rsidP="005425A8"/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4BB6C327" w14:textId="66682D2F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183F60">
        <w:trPr>
          <w:trHeight w:val="1431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 xml:space="preserve">o którym mowa w art. 275 pkt 1 ustawy </w:t>
            </w:r>
          </w:p>
          <w:p w14:paraId="21C8A075" w14:textId="6944A86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732A3">
              <w:rPr>
                <w:rFonts w:ascii="Cambria" w:hAnsi="Cambria" w:cs="Arial"/>
                <w:sz w:val="20"/>
                <w:szCs w:val="20"/>
              </w:rPr>
              <w:t>z 11 września 2019 r. – Prawo za</w:t>
            </w:r>
            <w:r w:rsidR="00A83E39">
              <w:rPr>
                <w:rFonts w:ascii="Cambria" w:hAnsi="Cambria" w:cs="Arial"/>
                <w:sz w:val="20"/>
                <w:szCs w:val="20"/>
              </w:rPr>
              <w:t>mówień publicznych (Dz.U. z 2024 r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2543C" w14:textId="71682882" w:rsidR="004822A0" w:rsidRPr="00397EEE" w:rsidRDefault="00A83E39" w:rsidP="00A83E39">
            <w:pPr>
              <w:ind w:left="126" w:right="133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sz w:val="20"/>
                <w:szCs w:val="20"/>
              </w:rPr>
              <w:t>Przebudowa drogi gminnej 370133 Kolczyn - Zakrzewko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24732C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63073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18DDF0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63EB8047" w14:textId="77777777" w:rsidTr="00397EEE">
        <w:trPr>
          <w:trHeight w:val="169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B865ED">
        <w:trPr>
          <w:trHeight w:val="738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D100D4" w:rsidRPr="002B5D8C" w14:paraId="37D33D02" w14:textId="77777777" w:rsidTr="001C0AD0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196C178" w14:textId="77777777" w:rsidR="00D100D4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890DDB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miko,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77E56EA9" w14:textId="77777777" w:rsidR="00D100D4" w:rsidRPr="002B5D8C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D100D4" w:rsidRPr="004822A0" w14:paraId="1819FB6B" w14:textId="77777777" w:rsidTr="001C0AD0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DD85A0E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003AD3E" w14:textId="4597518D" w:rsidR="00D100D4" w:rsidRPr="00362194" w:rsidRDefault="00A83E39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A83E39">
              <w:rPr>
                <w:rFonts w:ascii="Cambria" w:hAnsi="Cambria" w:cs="Arial"/>
                <w:b/>
                <w:bCs/>
                <w:sz w:val="20"/>
                <w:szCs w:val="20"/>
              </w:rPr>
              <w:t>do 100 dni kalendarzowych od dnia podpisania umowy</w:t>
            </w:r>
          </w:p>
        </w:tc>
      </w:tr>
      <w:tr w:rsidR="00D100D4" w:rsidRPr="004822A0" w14:paraId="7686B124" w14:textId="77777777" w:rsidTr="001C0AD0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37CEEDD2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62BD" w14:textId="77777777" w:rsidR="00D100D4" w:rsidRPr="004822A0" w:rsidRDefault="00D100D4" w:rsidP="001C0AD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395AFC" w:rsidRPr="002B5D8C" w14:paraId="5DD44054" w14:textId="77777777" w:rsidTr="00395AFC">
        <w:trPr>
          <w:trHeight w:val="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BA28B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56677C0C" w14:textId="77777777" w:rsidR="00395AFC" w:rsidRPr="004822A0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 xml:space="preserve">Ogólna całkowita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>cena</w:t>
            </w:r>
            <w:r w:rsidRPr="002B5D8C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16"/>
                <w:szCs w:val="16"/>
              </w:rPr>
              <w:t xml:space="preserve">ryczałtowa </w:t>
            </w: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oferowana przez</w:t>
            </w:r>
          </w:p>
          <w:p w14:paraId="5B0EB21F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Cs/>
                <w:sz w:val="16"/>
                <w:szCs w:val="16"/>
              </w:rPr>
              <w:t>Wykonawcę w zł: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 xml:space="preserve"> </w:t>
            </w:r>
          </w:p>
        </w:tc>
      </w:tr>
      <w:tr w:rsidR="00395AFC" w:rsidRPr="002B5D8C" w14:paraId="024577F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4B40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 w:rsidRPr="002B5D8C"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596B3E6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5492F2AB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1F5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sz w:val="20"/>
                <w:szCs w:val="20"/>
              </w:rPr>
              <w:t>całkowita</w:t>
            </w:r>
            <w:r w:rsidRPr="004822A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netto</w:t>
            </w:r>
            <w:r>
              <w:rPr>
                <w:rFonts w:ascii="Cambria" w:hAnsi="Cambria" w:cs="Arial"/>
                <w:sz w:val="20"/>
                <w:szCs w:val="20"/>
              </w:rPr>
              <w:t xml:space="preserve"> /bez podatku VAT/ </w:t>
            </w:r>
            <w:r w:rsidRPr="002B5D8C">
              <w:rPr>
                <w:rFonts w:ascii="Cambria" w:hAnsi="Cambria" w:cs="Arial"/>
                <w:iCs/>
                <w:sz w:val="20"/>
                <w:szCs w:val="20"/>
              </w:rPr>
              <w:t>(słownie</w:t>
            </w:r>
            <w:r w:rsidRPr="004822A0">
              <w:rPr>
                <w:rFonts w:ascii="Cambria" w:hAnsi="Cambria" w:cs="Arial"/>
                <w:iCs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E761F13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969A000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710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21FCF8A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333AA178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E2B0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podatek VAT </w:t>
            </w:r>
            <w:r w:rsidRPr="002B5D8C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2A446BD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293F631C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4624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całko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wita brutto </w:t>
            </w:r>
            <w:r w:rsidRPr="002B5D8C">
              <w:rPr>
                <w:rFonts w:ascii="Cambria" w:hAnsi="Cambria" w:cs="Arial"/>
                <w:sz w:val="20"/>
                <w:szCs w:val="20"/>
              </w:rPr>
              <w:t>/z podatkiem VAT/(cyfrowo)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8" w:space="0" w:color="000000"/>
            </w:tcBorders>
            <w:vAlign w:val="center"/>
          </w:tcPr>
          <w:p w14:paraId="27FCD335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95AFC" w:rsidRPr="002B5D8C" w14:paraId="4BB68D97" w14:textId="77777777" w:rsidTr="00395AFC">
        <w:trPr>
          <w:trHeight w:val="454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EE41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 xml:space="preserve">całkowita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brutto </w:t>
            </w:r>
            <w:r w:rsidRPr="00CA4767">
              <w:rPr>
                <w:rFonts w:ascii="Cambria" w:hAnsi="Cambria" w:cs="Arial"/>
                <w:sz w:val="20"/>
                <w:szCs w:val="20"/>
              </w:rPr>
              <w:t>/z podatkiem VAT/</w:t>
            </w:r>
            <w:r w:rsidRPr="00FA2BC9">
              <w:rPr>
                <w:rFonts w:ascii="Cambria" w:hAnsi="Cambria" w:cs="Arial"/>
                <w:sz w:val="20"/>
                <w:szCs w:val="20"/>
              </w:rPr>
              <w:t>(słownie)</w:t>
            </w:r>
          </w:p>
        </w:tc>
        <w:tc>
          <w:tcPr>
            <w:tcW w:w="5239" w:type="dxa"/>
            <w:tcBorders>
              <w:top w:val="dotted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0C61F97" w14:textId="77777777" w:rsidR="00395AFC" w:rsidRPr="002B5D8C" w:rsidRDefault="00395AFC" w:rsidP="00381400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49217F" w:rsidRPr="004822A0" w14:paraId="2B5A4F44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69EDB3" w14:textId="0A2ABDBB" w:rsidR="0049217F" w:rsidRDefault="00ED21D8" w:rsidP="00397EEE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91E8" w14:textId="77777777" w:rsidR="0049217F" w:rsidRDefault="0049217F" w:rsidP="00397EEE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…... m-cy </w:t>
            </w:r>
          </w:p>
          <w:p w14:paraId="09D0D3CF" w14:textId="654077A1" w:rsidR="0049217F" w:rsidRPr="0049217F" w:rsidRDefault="0049217F" w:rsidP="0049217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  <w:lang w:eastAsia="ar-SA"/>
              </w:rPr>
            </w:pPr>
            <w:r w:rsidRPr="0049217F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min. 12 m-cy</w:t>
            </w:r>
            <w:r w:rsidR="00B931D0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24</w:t>
            </w:r>
            <w:r w:rsidR="00A417C5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 xml:space="preserve"> m-cy</w:t>
            </w:r>
          </w:p>
        </w:tc>
      </w:tr>
      <w:tr w:rsidR="00395AFC" w:rsidRPr="004822A0" w14:paraId="48B5FAAE" w14:textId="77777777" w:rsidTr="00381400">
        <w:trPr>
          <w:trHeight w:val="47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32AC27" w14:textId="7F0CD731" w:rsidR="00395AFC" w:rsidRDefault="00395AFC" w:rsidP="00395AFC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0317D5" w14:textId="56619808" w:rsidR="00395AFC" w:rsidRDefault="00B931D0" w:rsidP="00395AFC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</w:t>
            </w:r>
            <w:r w:rsidR="00395AFC"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dni</w:t>
            </w:r>
            <w:r w:rsidR="00395AFC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</w:t>
            </w:r>
            <w:r w:rsidR="00395AFC" w:rsidRPr="00BE4929">
              <w:rPr>
                <w:rFonts w:ascii="Cambria" w:hAnsi="Cambria" w:cs="Arial"/>
                <w:bCs/>
                <w:sz w:val="20"/>
                <w:szCs w:val="20"/>
              </w:rPr>
              <w:t>od dnia dostarczenia prawidłowo wystawionego rachunku/faktury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66953D8C" w:rsidR="00E30048" w:rsidRPr="00E30048" w:rsidRDefault="00054242" w:rsidP="001F0452">
      <w:pPr>
        <w:widowControl w:val="0"/>
        <w:numPr>
          <w:ilvl w:val="0"/>
          <w:numId w:val="43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>
        <w:rPr>
          <w:rFonts w:asciiTheme="majorHAnsi" w:hAnsiTheme="majorHAnsi" w:cs="Arial"/>
          <w:color w:val="000000"/>
          <w:sz w:val="20"/>
          <w:szCs w:val="20"/>
        </w:rPr>
        <w:t>Podana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t xml:space="preserve">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i </w:t>
      </w:r>
      <w:r w:rsidR="00E30048" w:rsidRPr="00E30048">
        <w:rPr>
          <w:rFonts w:asciiTheme="majorHAnsi" w:hAnsiTheme="majorHAnsi" w:cs="Arial"/>
          <w:color w:val="000000"/>
          <w:sz w:val="20"/>
          <w:szCs w:val="20"/>
        </w:rPr>
        <w:lastRenderedPageBreak/>
        <w:t>uwzględniliśmy je w proponowanej cenie</w:t>
      </w:r>
      <w:r>
        <w:rPr>
          <w:rFonts w:asciiTheme="majorHAnsi" w:hAnsiTheme="majorHAnsi" w:cs="Arial"/>
          <w:color w:val="000000"/>
          <w:sz w:val="20"/>
          <w:szCs w:val="20"/>
        </w:rPr>
        <w:t>.</w:t>
      </w:r>
    </w:p>
    <w:p w14:paraId="2EDDD433" w14:textId="77777777" w:rsidR="0005424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</w:t>
      </w:r>
      <w:r w:rsidR="00054242">
        <w:rPr>
          <w:rFonts w:ascii="Cambria" w:hAnsi="Cambria" w:cs="Arial"/>
          <w:sz w:val="20"/>
          <w:szCs w:val="20"/>
        </w:rPr>
        <w:t>.</w:t>
      </w:r>
    </w:p>
    <w:p w14:paraId="0F75DCF3" w14:textId="79546BF0" w:rsidR="00E30048" w:rsidRPr="00A83E39" w:rsidRDefault="00054242" w:rsidP="00A83E39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54242">
        <w:rPr>
          <w:rFonts w:ascii="Cambria" w:hAnsi="Cambria" w:cs="Arial"/>
          <w:sz w:val="20"/>
          <w:szCs w:val="20"/>
        </w:rPr>
        <w:t xml:space="preserve">Wadium </w:t>
      </w:r>
      <w:r w:rsidR="00A83E39">
        <w:rPr>
          <w:rFonts w:ascii="Cambria" w:hAnsi="Cambria" w:cs="Arial"/>
          <w:sz w:val="20"/>
          <w:szCs w:val="20"/>
        </w:rPr>
        <w:t>w wysokości 1 000,00 zł</w:t>
      </w:r>
      <w:r w:rsidR="00A83E3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83E39">
        <w:rPr>
          <w:rFonts w:ascii="Cambria" w:hAnsi="Cambria" w:cs="Arial"/>
          <w:sz w:val="20"/>
          <w:szCs w:val="20"/>
        </w:rPr>
        <w:t>zostało złożone w formie:……………………………………….................</w:t>
      </w:r>
      <w:r w:rsidR="00A83E39">
        <w:rPr>
          <w:rFonts w:ascii="Cambria" w:hAnsi="Cambria" w:cs="Arial"/>
          <w:sz w:val="20"/>
          <w:szCs w:val="20"/>
        </w:rPr>
        <w:t>..................</w:t>
      </w:r>
    </w:p>
    <w:p w14:paraId="54508848" w14:textId="313E975F" w:rsidR="00675C86" w:rsidRPr="00E30048" w:rsidRDefault="00E3004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B931D0">
        <w:rPr>
          <w:rFonts w:ascii="Cambria" w:hAnsi="Cambria" w:cs="Arial"/>
          <w:bCs/>
          <w:sz w:val="20"/>
          <w:szCs w:val="20"/>
        </w:rPr>
        <w:t xml:space="preserve">roboty / usługi / </w:t>
      </w:r>
      <w:r w:rsidR="00E33448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 w:rsidR="00E33448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nie będzie prowadzić do powstania u Zamawiającego obowiązku podatkowego* </w:t>
      </w:r>
    </w:p>
    <w:p w14:paraId="31B8505C" w14:textId="77777777" w:rsidR="00114976" w:rsidRPr="000832D0" w:rsidRDefault="00114976" w:rsidP="001F0452">
      <w:pPr>
        <w:widowControl w:val="0"/>
        <w:numPr>
          <w:ilvl w:val="0"/>
          <w:numId w:val="42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wybór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o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1D70CDE3" w14:textId="0F875310" w:rsidR="00656405" w:rsidRDefault="00114976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558A55CB" w14:textId="77777777" w:rsidR="00D529F5" w:rsidRPr="00D529F5" w:rsidRDefault="00D529F5" w:rsidP="00D529F5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</w:p>
    <w:p w14:paraId="16EB42F0" w14:textId="7D6FFCB2" w:rsidR="00E84A88" w:rsidRPr="00401192" w:rsidRDefault="00401192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sami</w:t>
      </w:r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wspólnie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0B2A62">
      <w:pPr>
        <w:widowControl w:val="0"/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1F0452">
      <w:pPr>
        <w:widowControl w:val="0"/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60C2C392" w14:textId="2AE58EC4" w:rsidR="00E84A88" w:rsidRDefault="00E84A88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="00660FBC"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</w:p>
    <w:p w14:paraId="24543465" w14:textId="77777777" w:rsidR="00D03F84" w:rsidRPr="00E84A88" w:rsidRDefault="00D03F84" w:rsidP="00D03F8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1F0452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tel.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1F0452">
      <w:pPr>
        <w:widowControl w:val="0"/>
        <w:numPr>
          <w:ilvl w:val="0"/>
          <w:numId w:val="43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1F0452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3B7D7E6B" w14:textId="77777777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243AD035" w14:textId="2A993687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52CD949C" w14:textId="77777777" w:rsidR="00B931D0" w:rsidRPr="000832D0" w:rsidRDefault="00B931D0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F52485B" w14:textId="5FFE1F62" w:rsidR="00114976" w:rsidRPr="000832D0" w:rsidRDefault="00114976" w:rsidP="001F0452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48FBC253" w14:textId="342B621F" w:rsidR="00690578" w:rsidRDefault="0069057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F600039" w14:textId="394D4FE7" w:rsidR="0055013D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5FF1A6C" w14:textId="77777777" w:rsidR="0055013D" w:rsidRPr="000832D0" w:rsidRDefault="0055013D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6F360B9" w14:textId="3FE967B9" w:rsidR="00D31510" w:rsidRPr="00D03F84" w:rsidRDefault="00D31510" w:rsidP="00D03F84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1D28D1E" w14:textId="77777777" w:rsidR="00D31510" w:rsidRPr="00122554" w:rsidRDefault="00D31510" w:rsidP="00D31510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374715BB" w14:textId="72D71660" w:rsidR="00D03F84" w:rsidRDefault="00D3151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40826054" w14:textId="600A177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E33B414" w14:textId="244033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DF7C100" w14:textId="6F2A3A98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216D348" w14:textId="752149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900216E" w14:textId="567BAA4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401106" w14:textId="7BF6E3D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90D6AD" w14:textId="512753CF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CC7116D" w14:textId="15D12754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DE8960" w14:textId="107E75B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BDC65A0" w14:textId="63D5E78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>
        <w:rPr>
          <w:rFonts w:asciiTheme="majorHAnsi" w:hAnsiTheme="majorHAnsi" w:cs="Arial"/>
          <w:sz w:val="16"/>
          <w:szCs w:val="16"/>
        </w:rPr>
        <w:t xml:space="preserve">                                                                                             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11338139" w14:textId="77777777" w:rsidR="006A2355" w:rsidRPr="00BE4C08" w:rsidRDefault="006A2355" w:rsidP="006A2355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5E765594" w14:textId="101E1F09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E9965C6" w14:textId="245E24C2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AB4E472" w14:textId="756A8AE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6072C1" w14:textId="30EA663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B613583" w14:textId="3722091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FC49F63" w14:textId="29A4E93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6947A3D" w14:textId="66A55395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F845B42" w14:textId="4F754ACC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1C34375" w14:textId="0287E52B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26F46D0" w14:textId="7DCFBA1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522DF18" w14:textId="430D6E26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4779C6" w14:textId="7FAA5957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971D7FD" w14:textId="12662F68" w:rsidR="0055013D" w:rsidRDefault="0055013D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5356B9D" w14:textId="0373197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559D9" w14:textId="0C97E1C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9BC643B" w14:textId="0AEA98EC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64F94ADB" w14:textId="3796218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5901F44" w14:textId="392C8BCB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CFBC029" w14:textId="5EB7B9F7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496619EA" w14:textId="25CC8D29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35012B8" w14:textId="227EE165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3F30E2F8" w14:textId="297943F1" w:rsidR="004649DA" w:rsidRDefault="004649DA" w:rsidP="006A2355">
      <w:pPr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6C467EF" w14:textId="1461E02E" w:rsidR="0055013D" w:rsidRDefault="0055013D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09E1F531" w14:textId="77777777" w:rsidR="00B931D0" w:rsidRPr="000B2A62" w:rsidRDefault="00B931D0" w:rsidP="000B2A62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3C35C81" w14:textId="77777777" w:rsidR="00114976" w:rsidRPr="00D03F84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  niepotrzebne skreślić</w:t>
      </w:r>
    </w:p>
    <w:p w14:paraId="2CCBE651" w14:textId="54A2635E" w:rsidR="00D31510" w:rsidRPr="00D03F84" w:rsidRDefault="00114976" w:rsidP="00D31510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</w:rPr>
      </w:pPr>
      <w:r w:rsidRPr="00D03F84">
        <w:rPr>
          <w:rFonts w:ascii="Cambria" w:hAnsi="Cambria" w:cs="Arial"/>
          <w:sz w:val="16"/>
          <w:szCs w:val="16"/>
        </w:rPr>
        <w:t>** jeżeli w dniu składania ofer</w:t>
      </w:r>
      <w:r w:rsidR="009C6892" w:rsidRPr="00D03F84">
        <w:rPr>
          <w:rFonts w:ascii="Cambria" w:hAnsi="Cambria" w:cs="Arial"/>
          <w:sz w:val="16"/>
          <w:szCs w:val="16"/>
        </w:rPr>
        <w:t>ty nazwa podwykonawcy jest znana</w:t>
      </w:r>
    </w:p>
    <w:p w14:paraId="1230A957" w14:textId="1CCC29DC" w:rsidR="0020627A" w:rsidRDefault="0020627A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F6EA620" w14:textId="6A287E8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E8ADDBB" w14:textId="77777777" w:rsidR="00F17BD8" w:rsidRDefault="00F17BD8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tbl>
      <w:tblPr>
        <w:tblStyle w:val="TableGrid"/>
        <w:tblW w:w="9924" w:type="dxa"/>
        <w:tblInd w:w="-396" w:type="dxa"/>
        <w:tblCellMar>
          <w:top w:w="10" w:type="dxa"/>
          <w:left w:w="30" w:type="dxa"/>
          <w:right w:w="5" w:type="dxa"/>
        </w:tblCellMar>
        <w:tblLook w:val="04A0" w:firstRow="1" w:lastRow="0" w:firstColumn="1" w:lastColumn="0" w:noHBand="0" w:noVBand="1"/>
      </w:tblPr>
      <w:tblGrid>
        <w:gridCol w:w="1018"/>
        <w:gridCol w:w="6074"/>
        <w:gridCol w:w="567"/>
        <w:gridCol w:w="850"/>
        <w:gridCol w:w="1415"/>
      </w:tblGrid>
      <w:tr w:rsidR="0020627A" w:rsidRPr="0020627A" w14:paraId="167650EC" w14:textId="77777777" w:rsidTr="00575AC1">
        <w:trPr>
          <w:trHeight w:hRule="exact" w:val="340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  <w:vAlign w:val="center"/>
          </w:tcPr>
          <w:p w14:paraId="5E7A575C" w14:textId="6D1D96F8" w:rsidR="0020627A" w:rsidRPr="0020627A" w:rsidRDefault="0020627A" w:rsidP="0020627A">
            <w:pPr>
              <w:ind w:right="29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KOSZTORYS </w:t>
            </w:r>
          </w:p>
        </w:tc>
      </w:tr>
      <w:tr w:rsidR="0020627A" w:rsidRPr="0020627A" w14:paraId="2E3B9347" w14:textId="280EBBEC" w:rsidTr="00BB7DBF">
        <w:trPr>
          <w:trHeight w:hRule="exact" w:val="528"/>
        </w:trPr>
        <w:tc>
          <w:tcPr>
            <w:tcW w:w="9924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4C2200" w14:textId="13EF9A1C" w:rsidR="0020627A" w:rsidRPr="0020627A" w:rsidRDefault="00F17BD8" w:rsidP="00F17BD8">
            <w:pPr>
              <w:ind w:right="22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</w:rPr>
              <w:t>PRZEBUDOWA DROGI GMINNEJ 370133 KOLCZYN - ZAKRZEWKO</w:t>
            </w:r>
          </w:p>
        </w:tc>
      </w:tr>
      <w:tr w:rsidR="0020627A" w:rsidRPr="0020627A" w14:paraId="05BD65C6" w14:textId="7BC14EF6" w:rsidTr="00605016">
        <w:trPr>
          <w:trHeight w:hRule="exact" w:val="425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59C82EC0" w14:textId="77777777" w:rsid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SST</w:t>
            </w:r>
          </w:p>
          <w:p w14:paraId="3E8DE0BC" w14:textId="64539F45" w:rsidR="004759DC" w:rsidRPr="0020627A" w:rsidRDefault="004759DC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podstawa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63F3733F" w14:textId="77777777" w:rsidR="0020627A" w:rsidRPr="0020627A" w:rsidRDefault="0020627A" w:rsidP="0020627A">
            <w:pPr>
              <w:ind w:right="23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Opis rodzaju robót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D9927C2" w14:textId="77777777" w:rsidR="0020627A" w:rsidRPr="0020627A" w:rsidRDefault="0020627A" w:rsidP="0020627A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jedn. miary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796F838" w14:textId="77777777" w:rsidR="0020627A" w:rsidRPr="0020627A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 w:rsidRPr="0020627A">
              <w:rPr>
                <w:rFonts w:ascii="Arial" w:eastAsia="Arial" w:hAnsi="Arial" w:cs="Arial"/>
                <w:b/>
                <w:color w:val="000000"/>
                <w:sz w:val="17"/>
              </w:rPr>
              <w:t>Ilość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D98C404" w14:textId="77777777" w:rsidR="00FB1A43" w:rsidRDefault="0020627A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Wartość</w:t>
            </w:r>
          </w:p>
          <w:p w14:paraId="41FF21F6" w14:textId="2A4C4938" w:rsidR="0020627A" w:rsidRPr="0020627A" w:rsidRDefault="00FB1A43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netto</w:t>
            </w:r>
            <w:r w:rsidR="0020627A">
              <w:rPr>
                <w:rFonts w:ascii="Arial" w:eastAsia="Arial" w:hAnsi="Arial" w:cs="Arial"/>
                <w:b/>
                <w:color w:val="000000"/>
                <w:sz w:val="17"/>
              </w:rPr>
              <w:t xml:space="preserve"> </w:t>
            </w:r>
          </w:p>
        </w:tc>
      </w:tr>
      <w:tr w:rsidR="0020627A" w:rsidRPr="0020627A" w14:paraId="0EF79F0F" w14:textId="73C6B81A" w:rsidTr="00605016">
        <w:trPr>
          <w:trHeight w:val="20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5FFD9" w14:textId="6D7E4CF9" w:rsidR="0020627A" w:rsidRPr="00B43014" w:rsidRDefault="009E43DD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64F408" w14:textId="60A55C71" w:rsidR="0020627A" w:rsidRPr="00B43014" w:rsidRDefault="0020627A" w:rsidP="0020627A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F2CCB1" w14:textId="57B3E080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A390D2" w14:textId="3063707F" w:rsidR="0020627A" w:rsidRPr="00B43014" w:rsidRDefault="0020627A" w:rsidP="0020627A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1A034" w14:textId="7B4F500A" w:rsidR="0020627A" w:rsidRPr="00B43014" w:rsidRDefault="00B43014" w:rsidP="0020627A">
            <w:pPr>
              <w:ind w:right="24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 w:rsidRPr="00B43014"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D61889" w:rsidRPr="0020627A" w14:paraId="0EBA9265" w14:textId="52BBADF3" w:rsidTr="00605016">
        <w:trPr>
          <w:trHeight w:hRule="exact" w:val="28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C9DC2F6" w14:textId="69AE2C30" w:rsidR="00D61889" w:rsidRPr="004D6FEE" w:rsidRDefault="004D6FEE" w:rsidP="00F86965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D.01.00.00</w:t>
            </w:r>
          </w:p>
        </w:tc>
        <w:tc>
          <w:tcPr>
            <w:tcW w:w="890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050D32ED" w14:textId="214C1390" w:rsidR="00D61889" w:rsidRPr="0020627A" w:rsidRDefault="004759DC" w:rsidP="0020627A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ROBOTY PRZYGOTOWAWCZE</w:t>
            </w:r>
          </w:p>
        </w:tc>
      </w:tr>
      <w:tr w:rsidR="0020627A" w:rsidRPr="0020627A" w14:paraId="2278DC1F" w14:textId="666753EF" w:rsidTr="00605016">
        <w:trPr>
          <w:trHeight w:val="623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68EE723" w14:textId="0D2A50A8" w:rsidR="009E43DD" w:rsidRPr="0020627A" w:rsidRDefault="004D6FEE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D.01.01.01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45F744" w14:textId="21710F49" w:rsidR="0020627A" w:rsidRPr="0020627A" w:rsidRDefault="004D6FEE" w:rsidP="0020627A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ROBOTY POMIAROWE PRZY LINIOWYCH ROBOTACH ZIEMNYCH – TRASA W TERENIE RÓWNINNYM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E2BC578" w14:textId="6AB0A19F" w:rsidR="0020627A" w:rsidRPr="0020627A" w:rsidRDefault="0089385E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km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43574C" w14:textId="0E130230" w:rsidR="0020627A" w:rsidRPr="0020627A" w:rsidRDefault="00F17BD8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0,785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0BED9D" w14:textId="77777777" w:rsidR="0020627A" w:rsidRPr="0020627A" w:rsidRDefault="0020627A" w:rsidP="0020627A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32F079C2" w14:textId="55A76831" w:rsidTr="00605016">
        <w:trPr>
          <w:trHeight w:val="485"/>
        </w:trPr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A15F1E" w14:textId="2CA4891E" w:rsidR="00BC69B8" w:rsidRPr="0078235E" w:rsidRDefault="00F17BD8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D-01.03</w:t>
            </w:r>
            <w:r w:rsidR="004D6FEE">
              <w:rPr>
                <w:rFonts w:ascii="Arial" w:eastAsia="Arial" w:hAnsi="Arial" w:cs="Arial"/>
                <w:color w:val="000000"/>
                <w:sz w:val="17"/>
                <w:szCs w:val="17"/>
              </w:rPr>
              <w:t>.0</w:t>
            </w: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4</w:t>
            </w:r>
          </w:p>
        </w:tc>
        <w:tc>
          <w:tcPr>
            <w:tcW w:w="6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CAAACE" w14:textId="4FFEEE5A" w:rsidR="0078235E" w:rsidRPr="0078235E" w:rsidRDefault="00F17BD8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ZABEZPIECZENIE ISTNIEJĄCYCH KABLI TELEFONICZNYCH Z NADZOREM PRACOWNIKA ORANGE ZGODNIE Z UZGODNIENIEM</w:t>
            </w:r>
          </w:p>
        </w:tc>
        <w:tc>
          <w:tcPr>
            <w:tcW w:w="5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07A7C8" w14:textId="425B9B97" w:rsidR="0078235E" w:rsidRPr="0078235E" w:rsidRDefault="00F17BD8" w:rsidP="004D6FEE">
            <w:pPr>
              <w:ind w:right="24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kpl.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BC82BE" w14:textId="7A5241F7" w:rsidR="0078235E" w:rsidRPr="0078235E" w:rsidRDefault="00F17BD8" w:rsidP="006C2062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54F692" w14:textId="77777777" w:rsidR="0078235E" w:rsidRPr="0020627A" w:rsidRDefault="0078235E" w:rsidP="0078235E">
            <w:pPr>
              <w:ind w:right="21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C90330C" w14:textId="7FD1637C" w:rsidTr="00605016">
        <w:trPr>
          <w:trHeight w:hRule="exact" w:val="28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14:paraId="37333C34" w14:textId="3322A077" w:rsidR="00D61889" w:rsidRPr="004D6FEE" w:rsidRDefault="004D6FEE" w:rsidP="004D6FE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4D6FEE">
              <w:rPr>
                <w:rFonts w:ascii="Arial" w:eastAsia="Arial" w:hAnsi="Arial" w:cs="Arial"/>
                <w:b/>
                <w:color w:val="000000"/>
                <w:sz w:val="17"/>
              </w:rPr>
              <w:t>D.02.00.00</w:t>
            </w:r>
          </w:p>
        </w:tc>
        <w:tc>
          <w:tcPr>
            <w:tcW w:w="890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</w:tcPr>
          <w:p w14:paraId="1EE29B76" w14:textId="28440D57" w:rsidR="00D61889" w:rsidRPr="008863AD" w:rsidRDefault="004D6FEE" w:rsidP="0078235E">
            <w:pPr>
              <w:spacing w:after="160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ROBOTY ZIEMNE</w:t>
            </w:r>
          </w:p>
        </w:tc>
      </w:tr>
      <w:tr w:rsidR="003C5862" w:rsidRPr="0020627A" w14:paraId="14DDC826" w14:textId="77777777" w:rsidTr="005969A3">
        <w:trPr>
          <w:trHeight w:hRule="exact" w:val="935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4CDF3F76" w14:textId="77777777" w:rsidR="001E6D01" w:rsidRDefault="00BA794E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D.02.00.01</w:t>
            </w:r>
          </w:p>
          <w:p w14:paraId="5445796C" w14:textId="39EF49BA" w:rsidR="00BA794E" w:rsidRPr="003C5862" w:rsidRDefault="00BA794E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D.02.01.01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85017DA" w14:textId="566A0C9B" w:rsidR="003C5862" w:rsidRPr="003C5862" w:rsidRDefault="00BA794E" w:rsidP="005969A3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ROBOTY ZIEMNE WYKONYWANE KOPARKAMI PRZEDSIĘBIERNYMI O POJ. ŁYŻKI 0,60 M3 Z ZAGOSPODAROWANIEM UROBKU SAM SAMOWYŁAD. </w:t>
            </w:r>
            <w:r w:rsidR="005969A3">
              <w:rPr>
                <w:rFonts w:ascii="Arial" w:eastAsia="Arial" w:hAnsi="Arial" w:cs="Arial"/>
                <w:bCs/>
                <w:color w:val="000000"/>
                <w:sz w:val="17"/>
              </w:rPr>
              <w:t>ZDJĘCIE WIERZCHNIEJ WARSTWY HUMUSU ORAZ WYKOP POD POSZERZENIA DROGI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3AFC417" w14:textId="5F096EF6" w:rsidR="003C5862" w:rsidRPr="0020627A" w:rsidRDefault="0089385E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m3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9025B2F" w14:textId="69B5FDF1" w:rsidR="003C5862" w:rsidRPr="0020627A" w:rsidRDefault="005969A3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117,75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3A70CFB9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4F0FF364" w14:textId="77777777" w:rsidTr="00605016">
        <w:trPr>
          <w:trHeight w:hRule="exact" w:val="28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43534A7" w14:textId="1AD96227" w:rsidR="00D61889" w:rsidRPr="003C5862" w:rsidRDefault="00754C50" w:rsidP="003C5862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D.04.00.00</w:t>
            </w:r>
          </w:p>
        </w:tc>
        <w:tc>
          <w:tcPr>
            <w:tcW w:w="890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475CD2CE" w14:textId="531796D9" w:rsidR="00D61889" w:rsidRPr="0020627A" w:rsidRDefault="00754C50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PODBUDOWY</w:t>
            </w:r>
          </w:p>
        </w:tc>
      </w:tr>
      <w:tr w:rsidR="003C5862" w:rsidRPr="0020627A" w14:paraId="69FFE8ED" w14:textId="77777777" w:rsidTr="00605016">
        <w:trPr>
          <w:trHeight w:hRule="exact" w:val="571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11E7BBA2" w14:textId="4024E9AF" w:rsidR="00472FF4" w:rsidRPr="003C5862" w:rsidRDefault="00754C50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D.04.01.01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0215FC4A" w14:textId="484CCB33" w:rsidR="003C5862" w:rsidRPr="003C5862" w:rsidRDefault="00754C50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PROFILOWANIE I ZAGĘSZCZANIE PODŁOŻA POD WARSTWY KONSTRUKCYJNE NAWIERZCHNI DROGI WYKONYWANE MECHANICZNIE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207C4C78" w14:textId="3B4035D6" w:rsidR="003C5862" w:rsidRPr="003C5862" w:rsidRDefault="0089385E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B8E6A2A" w14:textId="70E57B2A" w:rsidR="003C5862" w:rsidRPr="003C5862" w:rsidRDefault="005969A3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1 570,00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018BC48C" w14:textId="77777777" w:rsidR="003C5862" w:rsidRPr="0020627A" w:rsidRDefault="003C5862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5E219D" w:rsidRPr="0020627A" w14:paraId="7EC49150" w14:textId="77777777" w:rsidTr="005969A3">
        <w:trPr>
          <w:trHeight w:hRule="exact" w:val="549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328009CA" w14:textId="1B7F3DA9" w:rsidR="00472FF4" w:rsidRPr="003C5862" w:rsidRDefault="00F80E78" w:rsidP="003C5862">
            <w:pPr>
              <w:jc w:val="center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D.04.04.02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75044D84" w14:textId="38E2157B" w:rsidR="005E219D" w:rsidRPr="003C5862" w:rsidRDefault="00F80E78" w:rsidP="0078235E">
            <w:pPr>
              <w:ind w:left="2"/>
              <w:rPr>
                <w:rFonts w:ascii="Arial" w:eastAsia="Arial" w:hAnsi="Arial" w:cs="Arial"/>
                <w:bCs/>
                <w:color w:val="000000"/>
                <w:sz w:val="17"/>
              </w:rPr>
            </w:pPr>
            <w:r>
              <w:rPr>
                <w:rFonts w:ascii="Arial" w:eastAsia="Arial" w:hAnsi="Arial" w:cs="Arial"/>
                <w:bCs/>
                <w:color w:val="000000"/>
                <w:sz w:val="17"/>
              </w:rPr>
              <w:t>PODBUDOWA Z KRUSZYWA ŁAM</w:t>
            </w:r>
            <w:r w:rsidR="005969A3">
              <w:rPr>
                <w:rFonts w:ascii="Arial" w:eastAsia="Arial" w:hAnsi="Arial" w:cs="Arial"/>
                <w:bCs/>
                <w:color w:val="000000"/>
                <w:sz w:val="17"/>
              </w:rPr>
              <w:t>ANEGO 0/31,5 GR. PO ZAGĘSZCZ. 15</w:t>
            </w:r>
            <w:r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CM</w:t>
            </w:r>
            <w:r w:rsidR="005969A3">
              <w:rPr>
                <w:rFonts w:ascii="Arial" w:eastAsia="Arial" w:hAnsi="Arial" w:cs="Arial"/>
                <w:bCs/>
                <w:color w:val="000000"/>
                <w:sz w:val="17"/>
              </w:rPr>
              <w:t xml:space="preserve"> NA POSZERZENIACH DROGI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411EB791" w14:textId="7F1CB310" w:rsidR="005E219D" w:rsidRPr="003C5862" w:rsidRDefault="007737E5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vAlign w:val="center"/>
          </w:tcPr>
          <w:p w14:paraId="5274FDD5" w14:textId="5FB029A2" w:rsidR="005E219D" w:rsidRPr="003C5862" w:rsidRDefault="00C7733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785,00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6D3AAB25" w14:textId="77777777" w:rsidR="005E219D" w:rsidRPr="0020627A" w:rsidRDefault="005E219D" w:rsidP="0078235E">
            <w:pPr>
              <w:spacing w:after="16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D61889" w:rsidRPr="0020627A" w14:paraId="64E13962" w14:textId="3664490C" w:rsidTr="00605016">
        <w:trPr>
          <w:trHeight w:hRule="exact" w:val="28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1B70BD26" w14:textId="68439A55" w:rsidR="00D61889" w:rsidRPr="00605016" w:rsidRDefault="00F80E78" w:rsidP="00605016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>
              <w:rPr>
                <w:rFonts w:ascii="Arial" w:eastAsia="Arial" w:hAnsi="Arial" w:cs="Arial"/>
                <w:b/>
                <w:color w:val="000000"/>
                <w:sz w:val="17"/>
              </w:rPr>
              <w:t>D.05.00.00</w:t>
            </w:r>
          </w:p>
        </w:tc>
        <w:tc>
          <w:tcPr>
            <w:tcW w:w="890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/>
          </w:tcPr>
          <w:p w14:paraId="40532E58" w14:textId="65F69BCA" w:rsidR="00D61889" w:rsidRPr="00F80E78" w:rsidRDefault="00F80E78" w:rsidP="00605016">
            <w:pPr>
              <w:spacing w:after="160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F80E78">
              <w:rPr>
                <w:rFonts w:ascii="Arial" w:eastAsia="Arial" w:hAnsi="Arial" w:cs="Arial"/>
                <w:b/>
                <w:color w:val="000000"/>
                <w:sz w:val="17"/>
              </w:rPr>
              <w:t>NAWIERZCHNIE</w:t>
            </w:r>
          </w:p>
        </w:tc>
      </w:tr>
      <w:tr w:rsidR="0078235E" w:rsidRPr="0020627A" w14:paraId="644F57BE" w14:textId="5225CFC4" w:rsidTr="00CC280E">
        <w:trPr>
          <w:trHeight w:val="1230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F8D3B12" w14:textId="77777777" w:rsidR="00F80E78" w:rsidRDefault="00C77337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D.04.03.01</w:t>
            </w:r>
          </w:p>
          <w:p w14:paraId="2F635A04" w14:textId="655E3C31" w:rsidR="00C77337" w:rsidRPr="0020627A" w:rsidRDefault="00C77337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D.05.03.05b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811722" w14:textId="0670F751" w:rsidR="0078235E" w:rsidRPr="0020627A" w:rsidRDefault="00DA2346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WYKONANIE WARSTWY WYRÓWNAWCZEJ Z IESZANKI MINERALNO – ASFALTOWEJ AC11W50/70, (ŚR GR. 3 CM) W ILOŚCI ŚREDNIO 75 KG/M2, Z TRANSPORTEM MIESZANKI SAMOCHODAMI SAMOWYŁADOWCZYMI Z WYTWÓRNI DO MIEJSCA WBUDOWANIA, PO UPRZEDNIM OCZYSZCZENIU I SKROPIENIU EMULSJĄ ASFALTOWĄ ISTNIEJĄCEJ NAWIERZCHNI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2061385D" w14:textId="33AF272D" w:rsidR="0078235E" w:rsidRPr="0020627A" w:rsidRDefault="00CC280E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Mg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CBC066D" w14:textId="2170CDFA" w:rsidR="0078235E" w:rsidRPr="0020627A" w:rsidRDefault="00CC280E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88,31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0FA07E54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C77337" w:rsidRPr="0020627A" w14:paraId="10812692" w14:textId="77777777" w:rsidTr="005A2F99">
        <w:trPr>
          <w:trHeight w:val="1052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6CD65B" w14:textId="77777777" w:rsidR="00C77337" w:rsidRDefault="00C77337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D.05.03.05a</w:t>
            </w:r>
          </w:p>
          <w:p w14:paraId="071E9215" w14:textId="04859A5A" w:rsidR="00C77337" w:rsidRPr="0020627A" w:rsidRDefault="00C77337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D.04.03.01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AD6DA57" w14:textId="67032BC7" w:rsidR="00C77337" w:rsidRPr="0020627A" w:rsidRDefault="00CC280E" w:rsidP="003C5862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 xml:space="preserve">WYKKOANIE WARSTWY ŚCIERALNEJ Z MIESZANKI MINERALNO – ASFALTOWEJ AC8S50/70, GRUBOŚĆ WARSTWY PO ZAGĘSZCZENIU 44 CM, Z TRANSPORTEM MIESZANKI SAMOCHODAMI SAMOWYŁADOWCZYMI Z WYTWÓRNI DO MIEJSCA WBUDOWANIA, PO UPRZEDNIM OCZYSZCZENIU I SKROPIENIU EMULSJĄ SFALTOWĄ 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5F83039C" w14:textId="5DA883A1" w:rsidR="00C77337" w:rsidRPr="0020627A" w:rsidRDefault="00CC280E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vAlign w:val="center"/>
          </w:tcPr>
          <w:p w14:paraId="402E66DE" w14:textId="0E5665CA" w:rsidR="00C77337" w:rsidRPr="0020627A" w:rsidRDefault="00CC280E" w:rsidP="00D508A7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2 747,50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</w:tcPr>
          <w:p w14:paraId="4F2D1B67" w14:textId="77777777" w:rsidR="00C77337" w:rsidRPr="0020627A" w:rsidRDefault="00C77337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8F1ECE" w:rsidRPr="0020627A" w14:paraId="7737D8CD" w14:textId="1B1B141D" w:rsidTr="008F1ECE">
        <w:trPr>
          <w:trHeight w:val="284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52E5ED30" w14:textId="52FEA076" w:rsidR="008F1ECE" w:rsidRPr="008E5BE2" w:rsidRDefault="008E5BE2" w:rsidP="0078235E">
            <w:pPr>
              <w:jc w:val="center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E5BE2">
              <w:rPr>
                <w:rFonts w:ascii="Arial" w:eastAsia="Arial" w:hAnsi="Arial" w:cs="Arial"/>
                <w:b/>
                <w:color w:val="000000"/>
                <w:sz w:val="17"/>
              </w:rPr>
              <w:t>D.06.00.00</w:t>
            </w:r>
          </w:p>
        </w:tc>
        <w:tc>
          <w:tcPr>
            <w:tcW w:w="8906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BFBFBF" w:themeFill="background1" w:themeFillShade="BF"/>
            <w:vAlign w:val="center"/>
          </w:tcPr>
          <w:p w14:paraId="78DF6DD4" w14:textId="76F82CE7" w:rsidR="008F1ECE" w:rsidRPr="008E5BE2" w:rsidRDefault="008E5BE2" w:rsidP="008E5BE2">
            <w:pPr>
              <w:ind w:right="21"/>
              <w:rPr>
                <w:rFonts w:ascii="Arial" w:eastAsia="Arial" w:hAnsi="Arial" w:cs="Arial"/>
                <w:b/>
                <w:color w:val="000000"/>
                <w:sz w:val="17"/>
              </w:rPr>
            </w:pPr>
            <w:r w:rsidRPr="008E5BE2">
              <w:rPr>
                <w:rFonts w:ascii="Arial" w:eastAsia="Arial" w:hAnsi="Arial" w:cs="Arial"/>
                <w:b/>
                <w:color w:val="000000"/>
                <w:sz w:val="17"/>
              </w:rPr>
              <w:t>ROBOTY WYKOŃCZENIOWE</w:t>
            </w:r>
          </w:p>
        </w:tc>
      </w:tr>
      <w:tr w:rsidR="0078235E" w:rsidRPr="0020627A" w14:paraId="416FD183" w14:textId="2E85614B" w:rsidTr="008E5BE2">
        <w:trPr>
          <w:trHeight w:val="477"/>
        </w:trPr>
        <w:tc>
          <w:tcPr>
            <w:tcW w:w="10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4851C72" w14:textId="0464B1D2" w:rsidR="00D508A7" w:rsidRPr="0020627A" w:rsidRDefault="008E5BE2" w:rsidP="0078235E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D.06.03.01</w:t>
            </w:r>
          </w:p>
        </w:tc>
        <w:tc>
          <w:tcPr>
            <w:tcW w:w="607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A11182" w14:textId="50CB3AA6" w:rsidR="00813D24" w:rsidRPr="008E5BE2" w:rsidRDefault="008E5BE2" w:rsidP="0078235E">
            <w:pPr>
              <w:ind w:left="2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WYKONANIE POBOCZY Z K</w:t>
            </w:r>
            <w:r w:rsidR="00C77337">
              <w:rPr>
                <w:rFonts w:ascii="Arial" w:eastAsia="Arial" w:hAnsi="Arial" w:cs="Arial"/>
                <w:color w:val="000000"/>
                <w:sz w:val="17"/>
              </w:rPr>
              <w:t xml:space="preserve">RUSZYWA ŁAMANEGO 0/31,5 MM GR. </w:t>
            </w:r>
            <w:r>
              <w:rPr>
                <w:rFonts w:ascii="Arial" w:eastAsia="Arial" w:hAnsi="Arial" w:cs="Arial"/>
                <w:color w:val="000000"/>
                <w:sz w:val="17"/>
              </w:rPr>
              <w:t>5 CM</w:t>
            </w:r>
          </w:p>
        </w:tc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29AF19" w14:textId="700E945E" w:rsidR="0078235E" w:rsidRPr="0020627A" w:rsidRDefault="007737E5" w:rsidP="0078235E">
            <w:pPr>
              <w:ind w:left="139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m2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2F2A20" w14:textId="6A8D244F" w:rsidR="0078235E" w:rsidRPr="0020627A" w:rsidRDefault="00C77337" w:rsidP="003C5862">
            <w:pPr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  <w:r>
              <w:rPr>
                <w:rFonts w:ascii="Arial" w:eastAsia="Arial" w:hAnsi="Arial" w:cs="Arial"/>
                <w:color w:val="000000"/>
                <w:sz w:val="17"/>
              </w:rPr>
              <w:t>1 177,50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F236B6" w14:textId="77777777" w:rsidR="0078235E" w:rsidRPr="0020627A" w:rsidRDefault="0078235E" w:rsidP="0078235E">
            <w:pPr>
              <w:ind w:left="120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7FDA6F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62736D" w14:textId="60BB3A57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>WARTOŚĆ ROBÓT NETTO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AF307D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18012463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7F1F539" w14:textId="245BA924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PODATEK VAT 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96192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  <w:tr w:rsidR="0078235E" w:rsidRPr="0020627A" w14:paraId="2EBE8D57" w14:textId="77777777" w:rsidTr="00605016">
        <w:trPr>
          <w:trHeight w:hRule="exact" w:val="284"/>
        </w:trPr>
        <w:tc>
          <w:tcPr>
            <w:tcW w:w="8509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</w:tcPr>
          <w:p w14:paraId="5EF30D1D" w14:textId="3ECA7F6C" w:rsidR="0078235E" w:rsidRPr="00FB1A43" w:rsidRDefault="0078235E" w:rsidP="0078235E">
            <w:pPr>
              <w:ind w:right="2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FB1A43">
              <w:rPr>
                <w:rFonts w:ascii="Arial" w:eastAsia="Arial" w:hAnsi="Arial" w:cs="Arial"/>
                <w:b/>
                <w:sz w:val="18"/>
                <w:szCs w:val="18"/>
              </w:rPr>
              <w:t xml:space="preserve"> WARTOŚĆ ROBÓT BRUTTO</w:t>
            </w:r>
          </w:p>
        </w:tc>
        <w:tc>
          <w:tcPr>
            <w:tcW w:w="141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D4AEEF9" w14:textId="77777777" w:rsidR="0078235E" w:rsidRPr="0020627A" w:rsidRDefault="0078235E" w:rsidP="0078235E">
            <w:pPr>
              <w:ind w:right="22"/>
              <w:jc w:val="center"/>
              <w:rPr>
                <w:rFonts w:ascii="Arial" w:eastAsia="Arial" w:hAnsi="Arial" w:cs="Arial"/>
                <w:color w:val="000000"/>
                <w:sz w:val="17"/>
              </w:rPr>
            </w:pPr>
          </w:p>
        </w:tc>
      </w:tr>
    </w:tbl>
    <w:p w14:paraId="3AF9DA18" w14:textId="2C6466AC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2C3A6C2" w14:textId="05794993" w:rsidR="00575AC1" w:rsidRDefault="00575AC1" w:rsidP="00575AC1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8CADDB8" w14:textId="46340A5D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57E6ED8" w14:textId="2603A151" w:rsidR="00355C00" w:rsidRDefault="00355C00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74505F83" w14:textId="2A3E5588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4641414" w14:textId="0F26F709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4DFCFFC" w14:textId="016EC560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196AB8D" w14:textId="024E9462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B9F1FF6" w14:textId="078FC03E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30CEAF3D" w14:textId="3F6A01C7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0D3114C" w14:textId="4514EA0D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63BC21" w14:textId="4564D407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826DC72" w14:textId="49F8A8AF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636C0D8D" w14:textId="6758F3A2" w:rsidR="00161E14" w:rsidRDefault="00161E14" w:rsidP="0055013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59FA3C0B" w14:textId="5E2AC4D9" w:rsidR="0020627A" w:rsidRDefault="0020627A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9CE99DE" w14:textId="77777777" w:rsidR="00622B7B" w:rsidRDefault="00622B7B" w:rsidP="00622B7B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22B7B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88CD3" w14:textId="77777777" w:rsidR="0054764E" w:rsidRDefault="0054764E" w:rsidP="000F1DCF">
      <w:r>
        <w:separator/>
      </w:r>
    </w:p>
  </w:endnote>
  <w:endnote w:type="continuationSeparator" w:id="0">
    <w:p w14:paraId="4291C241" w14:textId="77777777" w:rsidR="0054764E" w:rsidRDefault="0054764E" w:rsidP="000F1DCF">
      <w:r>
        <w:continuationSeparator/>
      </w:r>
    </w:p>
  </w:endnote>
  <w:endnote w:type="continuationNotice" w:id="1">
    <w:p w14:paraId="68CA9EF1" w14:textId="77777777" w:rsidR="0054764E" w:rsidRDefault="00547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4247F0A6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1E7928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82B97" w14:textId="77777777" w:rsidR="0054764E" w:rsidRDefault="0054764E" w:rsidP="000F1DCF">
      <w:r>
        <w:separator/>
      </w:r>
    </w:p>
  </w:footnote>
  <w:footnote w:type="continuationSeparator" w:id="0">
    <w:p w14:paraId="7F5E11F8" w14:textId="77777777" w:rsidR="0054764E" w:rsidRDefault="0054764E" w:rsidP="000F1DCF">
      <w:r>
        <w:continuationSeparator/>
      </w:r>
    </w:p>
  </w:footnote>
  <w:footnote w:type="continuationNotice" w:id="1">
    <w:p w14:paraId="0FE4BC92" w14:textId="77777777" w:rsidR="0054764E" w:rsidRDefault="005476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E7928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64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5541B-6E8D-4530-94EC-B13D25509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11002</TotalTime>
  <Pages>4</Pages>
  <Words>1117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7806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2025-05-14T08:37:00Z</dcterms:modified>
</cp:coreProperties>
</file>